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E720DB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E720DB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720DB">
        <w:rPr>
          <w:rFonts w:ascii="Times New Roman" w:hAnsi="Times New Roman"/>
          <w:lang w:val="en-US"/>
        </w:rPr>
        <w:t>«_____»________________20</w:t>
      </w:r>
      <w:r w:rsidR="00B63AC3" w:rsidRPr="00E720DB">
        <w:rPr>
          <w:rFonts w:ascii="Times New Roman" w:hAnsi="Times New Roman"/>
          <w:lang w:val="en-US"/>
        </w:rPr>
        <w:t>2</w:t>
      </w:r>
      <w:r w:rsidR="008D4B0A" w:rsidRPr="00E720DB">
        <w:rPr>
          <w:rFonts w:ascii="Times New Roman" w:hAnsi="Times New Roman"/>
          <w:lang w:val="en-US"/>
        </w:rPr>
        <w:t>1</w:t>
      </w:r>
    </w:p>
    <w:p w:rsidR="00430D4C" w:rsidRPr="00E720DB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8B7A70">
        <w:rPr>
          <w:rFonts w:ascii="Times New Roman" w:hAnsi="Times New Roman"/>
          <w:sz w:val="24"/>
          <w:szCs w:val="24"/>
        </w:rPr>
        <w:t>ул</w:t>
      </w:r>
      <w:proofErr w:type="gramStart"/>
      <w:r w:rsidR="008B7A70">
        <w:rPr>
          <w:rFonts w:ascii="Times New Roman" w:hAnsi="Times New Roman"/>
          <w:sz w:val="24"/>
          <w:szCs w:val="24"/>
        </w:rPr>
        <w:t>.Л</w:t>
      </w:r>
      <w:proofErr w:type="gramEnd"/>
      <w:r w:rsidR="008B7A70">
        <w:rPr>
          <w:rFonts w:ascii="Times New Roman" w:hAnsi="Times New Roman"/>
          <w:sz w:val="24"/>
          <w:szCs w:val="24"/>
        </w:rPr>
        <w:t>омоносова 9б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8B7A70">
        <w:rPr>
          <w:rFonts w:ascii="Times New Roman" w:hAnsi="Times New Roman"/>
          <w:sz w:val="24"/>
          <w:szCs w:val="24"/>
        </w:rPr>
        <w:t>90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8B7A70">
        <w:rPr>
          <w:rFonts w:ascii="Times New Roman" w:hAnsi="Times New Roman"/>
          <w:sz w:val="24"/>
          <w:szCs w:val="24"/>
        </w:rPr>
        <w:t>19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B7A70">
        <w:rPr>
          <w:rFonts w:ascii="Times New Roman" w:hAnsi="Times New Roman"/>
          <w:sz w:val="24"/>
          <w:szCs w:val="24"/>
          <w:u w:val="single"/>
        </w:rPr>
        <w:t>2471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B7A70">
        <w:rPr>
          <w:rFonts w:ascii="Times New Roman" w:hAnsi="Times New Roman"/>
          <w:sz w:val="24"/>
          <w:szCs w:val="24"/>
          <w:u w:val="single"/>
        </w:rPr>
        <w:t>376,9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8B7A70">
        <w:rPr>
          <w:rFonts w:ascii="Times New Roman" w:hAnsi="Times New Roman"/>
          <w:sz w:val="24"/>
          <w:szCs w:val="24"/>
          <w:u w:val="single"/>
        </w:rPr>
        <w:t>219,6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F06136">
        <w:rPr>
          <w:rFonts w:ascii="Times New Roman" w:hAnsi="Times New Roman"/>
          <w:sz w:val="24"/>
          <w:szCs w:val="24"/>
          <w:u w:val="single"/>
        </w:rPr>
        <w:t>46:23:010311:529</w:t>
      </w:r>
      <w:r>
        <w:rPr>
          <w:rFonts w:ascii="Times New Roman" w:hAnsi="Times New Roman"/>
          <w:sz w:val="24"/>
          <w:szCs w:val="24"/>
        </w:rPr>
        <w:t>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8B7A70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7608B"/>
    <w:rsid w:val="008A2326"/>
    <w:rsid w:val="008B7A70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720DB"/>
    <w:rsid w:val="00EA3C01"/>
    <w:rsid w:val="00EC7D61"/>
    <w:rsid w:val="00ED66B3"/>
    <w:rsid w:val="00ED6A98"/>
    <w:rsid w:val="00F05030"/>
    <w:rsid w:val="00F056F3"/>
    <w:rsid w:val="00F06136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35096-8985-4886-8D51-E9B2907CE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29</cp:revision>
  <cp:lastPrinted>2020-12-15T08:46:00Z</cp:lastPrinted>
  <dcterms:created xsi:type="dcterms:W3CDTF">2020-12-15T10:58:00Z</dcterms:created>
  <dcterms:modified xsi:type="dcterms:W3CDTF">2021-04-16T14:24:00Z</dcterms:modified>
</cp:coreProperties>
</file>